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486CD1CA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0D249D">
        <w:rPr>
          <w:rFonts w:ascii="Calibri" w:hAnsi="Calibri" w:cs="Calibri"/>
          <w:sz w:val="24"/>
          <w:szCs w:val="24"/>
          <w:lang w:val="pl-PL"/>
        </w:rPr>
        <w:t xml:space="preserve">Składając ofertę w postępowaniu o </w:t>
      </w:r>
      <w:r w:rsidR="007F4246" w:rsidRPr="000D249D">
        <w:rPr>
          <w:rFonts w:ascii="Calibri" w:hAnsi="Calibri" w:cs="Calibri"/>
          <w:sz w:val="24"/>
          <w:szCs w:val="24"/>
          <w:lang w:val="pl-PL"/>
        </w:rPr>
        <w:t xml:space="preserve">udzielenie </w:t>
      </w:r>
      <w:r w:rsidRPr="000D249D">
        <w:rPr>
          <w:rFonts w:ascii="Calibri" w:hAnsi="Calibri" w:cs="Calibri"/>
          <w:sz w:val="24"/>
          <w:szCs w:val="24"/>
          <w:lang w:val="pl-PL"/>
        </w:rPr>
        <w:t>zamówieni</w:t>
      </w:r>
      <w:r w:rsidR="007F4246" w:rsidRPr="000D249D">
        <w:rPr>
          <w:rFonts w:ascii="Calibri" w:hAnsi="Calibri" w:cs="Calibri"/>
          <w:sz w:val="24"/>
          <w:szCs w:val="24"/>
          <w:lang w:val="pl-PL"/>
        </w:rPr>
        <w:t>a</w:t>
      </w:r>
      <w:r w:rsidRPr="000D249D"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 w:rsidRPr="000D249D">
        <w:rPr>
          <w:rFonts w:ascii="Calibri" w:hAnsi="Calibri" w:cs="Calibri"/>
          <w:sz w:val="24"/>
          <w:szCs w:val="24"/>
          <w:lang w:val="pl-PL"/>
        </w:rPr>
        <w:t>go</w:t>
      </w:r>
      <w:r w:rsidR="007B7374" w:rsidRPr="000D249D">
        <w:rPr>
          <w:rFonts w:ascii="Calibri" w:hAnsi="Calibri" w:cs="Calibri"/>
          <w:sz w:val="24"/>
          <w:szCs w:val="24"/>
          <w:lang w:val="pl-PL"/>
        </w:rPr>
        <w:t xml:space="preserve"> pn. </w:t>
      </w:r>
      <w:r w:rsidR="000D249D" w:rsidRPr="000D249D">
        <w:rPr>
          <w:rFonts w:asciiTheme="minorHAnsi" w:hAnsiTheme="minorHAnsi" w:cstheme="minorHAnsi"/>
          <w:snapToGrid w:val="0"/>
          <w:spacing w:val="-2"/>
          <w:sz w:val="24"/>
          <w:szCs w:val="24"/>
        </w:rPr>
        <w:t>„</w:t>
      </w:r>
      <w:r w:rsidR="00D559CF" w:rsidRPr="00D559CF">
        <w:rPr>
          <w:rFonts w:asciiTheme="minorHAnsi" w:hAnsiTheme="minorHAnsi" w:cstheme="minorHAnsi"/>
          <w:b/>
          <w:sz w:val="24"/>
          <w:szCs w:val="24"/>
        </w:rPr>
        <w:t>Mechaniczne koszenie traw i chwastów w pasie drogowym dróg powiatowych na terenie powiatu radomskiego w 2026 roku</w:t>
      </w:r>
      <w:r w:rsidR="000D249D" w:rsidRPr="000D249D">
        <w:rPr>
          <w:rFonts w:asciiTheme="minorHAnsi" w:hAnsiTheme="minorHAnsi" w:cstheme="minorHAnsi"/>
          <w:snapToGrid w:val="0"/>
          <w:spacing w:val="-2"/>
          <w:sz w:val="24"/>
          <w:szCs w:val="24"/>
        </w:rPr>
        <w:t>”, znak PZD.I.261.</w:t>
      </w:r>
      <w:r w:rsidR="00D559CF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>8</w:t>
      </w:r>
      <w:r w:rsidR="000D249D" w:rsidRPr="000D249D">
        <w:rPr>
          <w:rFonts w:asciiTheme="minorHAnsi" w:hAnsiTheme="minorHAnsi" w:cstheme="minorHAnsi"/>
          <w:snapToGrid w:val="0"/>
          <w:spacing w:val="-2"/>
          <w:sz w:val="24"/>
          <w:szCs w:val="24"/>
        </w:rPr>
        <w:t>.202</w:t>
      </w:r>
      <w:r w:rsidR="00D559CF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0D249D" w:rsidRPr="000D249D">
        <w:rPr>
          <w:rFonts w:asciiTheme="minorHAnsi" w:hAnsiTheme="minorHAnsi" w:cstheme="minorHAnsi"/>
          <w:sz w:val="24"/>
          <w:szCs w:val="24"/>
        </w:rPr>
        <w:t>,</w:t>
      </w:r>
      <w:r w:rsidR="00204125" w:rsidRPr="000D249D">
        <w:rPr>
          <w:rFonts w:ascii="Calibri" w:hAnsi="Calibri" w:cs="Calibri"/>
          <w:sz w:val="24"/>
          <w:szCs w:val="24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prowadzonym w</w:t>
      </w:r>
      <w:r w:rsidR="009E6B97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 xml:space="preserve">trybie </w:t>
      </w:r>
      <w:r w:rsidR="00DF1F0A">
        <w:rPr>
          <w:rFonts w:ascii="Calibri" w:hAnsi="Calibri" w:cs="Calibri"/>
          <w:sz w:val="24"/>
          <w:szCs w:val="24"/>
          <w:lang w:val="pl-PL"/>
        </w:rPr>
        <w:t>przetargu nieograniczonego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 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</w:t>
      </w:r>
      <w:r w:rsidR="009E6B97">
        <w:rPr>
          <w:rFonts w:ascii="Calibri" w:hAnsi="Calibri" w:cs="Calibri"/>
          <w:sz w:val="24"/>
          <w:szCs w:val="24"/>
          <w:lang w:val="pl-PL"/>
        </w:rPr>
        <w:t>stanowi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 art. </w:t>
      </w:r>
      <w:r w:rsidR="00DF1F0A">
        <w:rPr>
          <w:rFonts w:ascii="Calibri" w:hAnsi="Calibri" w:cs="Calibri"/>
          <w:sz w:val="24"/>
          <w:szCs w:val="24"/>
          <w:lang w:val="pl-PL"/>
        </w:rPr>
        <w:t>132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DF1F0A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44178">
        <w:rPr>
          <w:rFonts w:ascii="Calibri" w:hAnsi="Calibri" w:cs="Calibri"/>
          <w:sz w:val="24"/>
          <w:szCs w:val="24"/>
          <w:lang w:val="pl-PL"/>
        </w:rPr>
        <w:t>4</w:t>
      </w:r>
      <w:r w:rsidR="009E6B97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9E6B97">
        <w:rPr>
          <w:rFonts w:ascii="Calibri" w:hAnsi="Calibri" w:cs="Calibri"/>
          <w:sz w:val="24"/>
          <w:szCs w:val="24"/>
          <w:lang w:val="pl-PL"/>
        </w:rPr>
        <w:t> 1</w:t>
      </w:r>
      <w:r w:rsidR="00F44178">
        <w:rPr>
          <w:rFonts w:ascii="Calibri" w:hAnsi="Calibri" w:cs="Calibri"/>
          <w:sz w:val="24"/>
          <w:szCs w:val="24"/>
          <w:lang w:val="pl-PL"/>
        </w:rPr>
        <w:t>320, ze 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53C73D2C" w:rsidR="000A2541" w:rsidRPr="000E0CBF" w:rsidRDefault="000E0CBF" w:rsidP="000E0CBF">
      <w:pPr>
        <w:pStyle w:val="Akapitzlist"/>
        <w:numPr>
          <w:ilvl w:val="0"/>
          <w:numId w:val="30"/>
        </w:numPr>
        <w:tabs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  <w:r>
        <w:rPr>
          <w:rFonts w:ascii="Calibri" w:hAnsi="Calibri" w:cs="Calibri"/>
          <w:snapToGrid w:val="0"/>
        </w:rPr>
        <w:t>,</w:t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1336AD42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03442D">
        <w:rPr>
          <w:rFonts w:ascii="Calibri" w:hAnsi="Calibri" w:cs="Calibri"/>
          <w:sz w:val="24"/>
          <w:szCs w:val="24"/>
          <w:lang w:val="pl-PL"/>
        </w:rPr>
        <w:t>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347EB861" w:rsidR="000A2541" w:rsidRPr="0045636F" w:rsidRDefault="007F39AF" w:rsidP="001F16CC">
      <w:pPr>
        <w:pStyle w:val="Akapitzlist"/>
        <w:numPr>
          <w:ilvl w:val="0"/>
          <w:numId w:val="29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  <w:sz w:val="32"/>
          <w:szCs w:val="32"/>
        </w:rPr>
        <w:tab/>
      </w:r>
      <w:r w:rsidR="000A2541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="000A2541">
        <w:rPr>
          <w:rFonts w:ascii="Calibri" w:hAnsi="Calibri" w:cs="Calibri"/>
        </w:rPr>
        <w:instrText xml:space="preserve"> FORMTEXT </w:instrText>
      </w:r>
      <w:r w:rsidR="000A2541">
        <w:rPr>
          <w:rFonts w:ascii="Calibri" w:hAnsi="Calibri" w:cs="Calibri"/>
        </w:rPr>
      </w:r>
      <w:r w:rsidR="000A2541">
        <w:rPr>
          <w:rFonts w:ascii="Calibri" w:hAnsi="Calibri" w:cs="Calibri"/>
        </w:rPr>
        <w:fldChar w:fldCharType="separate"/>
      </w:r>
      <w:r w:rsidR="000A2541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</w:t>
      </w:r>
      <w:r w:rsidR="000A2541">
        <w:rPr>
          <w:rFonts w:ascii="Calibri" w:hAnsi="Calibri" w:cs="Calibri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058A6DB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013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5822323C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zakres </w:t>
      </w:r>
      <w:r w:rsidR="004A1477">
        <w:rPr>
          <w:rFonts w:asciiTheme="minorHAnsi" w:hAnsiTheme="minorHAnsi" w:cstheme="minorHAnsi"/>
          <w:i/>
          <w:iCs/>
          <w:sz w:val="18"/>
          <w:szCs w:val="18"/>
        </w:rPr>
        <w:t>prac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 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usługi, do realizacji których te zdolności są wymagane</w:t>
      </w:r>
      <w:r w:rsidR="00F44178">
        <w:rPr>
          <w:rFonts w:asciiTheme="minorHAnsi" w:hAnsiTheme="minorHAnsi" w:cstheme="minorHAnsi"/>
          <w:i/>
          <w:iCs/>
          <w:sz w:val="18"/>
          <w:szCs w:val="18"/>
          <w:u w:val="single"/>
        </w:rPr>
        <w:t>, tj. usługi stanowiące przedmiot umowy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1B0C5DAF" w:rsidR="007B772D" w:rsidRPr="00346A9A" w:rsidRDefault="00346A9A" w:rsidP="00346A9A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spacing w:after="120"/>
      <w:rPr>
        <w:rFonts w:ascii="Calibri" w:hAnsi="Calibri" w:cs="Calibri"/>
        <w:sz w:val="22"/>
        <w:szCs w:val="22"/>
        <w:lang w:val="pl-PL"/>
      </w:rPr>
    </w:pPr>
    <w:r w:rsidRPr="00346A9A">
      <w:rPr>
        <w:rFonts w:ascii="Calibri" w:hAnsi="Calibri" w:cs="Calibri"/>
        <w:sz w:val="22"/>
        <w:szCs w:val="22"/>
        <w:lang w:val="pl-PL"/>
      </w:rPr>
      <w:t>PZD.I.261.</w:t>
    </w:r>
    <w:r w:rsidR="00D559CF">
      <w:rPr>
        <w:rFonts w:ascii="Calibri" w:hAnsi="Calibri" w:cs="Calibri"/>
        <w:sz w:val="22"/>
        <w:szCs w:val="22"/>
        <w:lang w:val="pl-PL"/>
      </w:rPr>
      <w:t>8</w:t>
    </w:r>
    <w:r w:rsidRPr="00346A9A">
      <w:rPr>
        <w:rFonts w:ascii="Calibri" w:hAnsi="Calibri" w:cs="Calibri"/>
        <w:sz w:val="22"/>
        <w:szCs w:val="22"/>
        <w:lang w:val="pl-PL"/>
      </w:rPr>
      <w:t>.202</w:t>
    </w:r>
    <w:r w:rsidR="00D559CF">
      <w:rPr>
        <w:rFonts w:ascii="Calibri" w:hAnsi="Calibri" w:cs="Calibri"/>
        <w:sz w:val="22"/>
        <w:szCs w:val="22"/>
        <w:lang w:val="pl-PL"/>
      </w:rPr>
      <w:t>6</w:t>
    </w:r>
    <w:r w:rsidRPr="00346A9A">
      <w:rPr>
        <w:rFonts w:ascii="Calibri" w:hAnsi="Calibri" w:cs="Calibri"/>
        <w:sz w:val="22"/>
        <w:szCs w:val="22"/>
        <w:lang w:val="pl-PL"/>
      </w:rPr>
      <w:tab/>
    </w:r>
    <w:r w:rsidRPr="00346A9A">
      <w:rPr>
        <w:rFonts w:ascii="Calibri" w:hAnsi="Calibri" w:cs="Calibri"/>
        <w:sz w:val="22"/>
        <w:szCs w:val="22"/>
        <w:lang w:val="pl-PL"/>
      </w:rPr>
      <w:tab/>
    </w:r>
    <w:r w:rsidR="00F76769" w:rsidRPr="00346A9A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346A9A">
      <w:rPr>
        <w:rFonts w:ascii="Calibri" w:hAnsi="Calibri" w:cs="Calibri"/>
        <w:sz w:val="22"/>
        <w:szCs w:val="22"/>
        <w:lang w:val="pl-PL"/>
      </w:rPr>
      <w:t xml:space="preserve">nr </w:t>
    </w:r>
    <w:r w:rsidR="00F76769" w:rsidRPr="00346A9A">
      <w:rPr>
        <w:rFonts w:ascii="Calibri" w:hAnsi="Calibri" w:cs="Calibri"/>
        <w:sz w:val="22"/>
        <w:szCs w:val="22"/>
        <w:lang w:val="pl-PL"/>
      </w:rPr>
      <w:t>3.</w:t>
    </w:r>
    <w:r w:rsidR="00935E82" w:rsidRPr="00346A9A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C15DE0"/>
    <w:multiLevelType w:val="hybridMultilevel"/>
    <w:tmpl w:val="6AAE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1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2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290432378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HZI5wIv/2JYN21w+/EGj4LDKn5GOM5tVEnmz6iNTJrYXzL5807v4OsjJwEXBhqVHryJq7D7HuG0EkiySuHO4A==" w:salt="FmN1soHv7PcoLGJGZ8gcp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9D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CBF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8B9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013F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0737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631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6A9A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30E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788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477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4B3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57D8F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988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49E7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9AF"/>
    <w:rsid w:val="007F4246"/>
    <w:rsid w:val="007F77C8"/>
    <w:rsid w:val="00800BD9"/>
    <w:rsid w:val="00800D37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5E82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6B97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3F2C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7CD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2F88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3C1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D99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59CF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1F0A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178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1876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1335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3</cp:revision>
  <cp:lastPrinted>2023-09-13T07:56:00Z</cp:lastPrinted>
  <dcterms:created xsi:type="dcterms:W3CDTF">2026-05-11T09:24:00Z</dcterms:created>
  <dcterms:modified xsi:type="dcterms:W3CDTF">2026-05-11T09:25:00Z</dcterms:modified>
</cp:coreProperties>
</file>